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C225" w14:textId="10F2480F" w:rsidR="00C123FC" w:rsidRPr="00383A79" w:rsidRDefault="00496189">
      <w:pPr>
        <w:spacing w:before="61"/>
        <w:ind w:left="2374" w:right="2372" w:hanging="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hAnsiTheme="minorHAnsi" w:cstheme="minorHAnsi"/>
          <w:sz w:val="22"/>
          <w:szCs w:val="22"/>
        </w:rPr>
        <w:pict w14:anchorId="21DA5009">
          <v:group id="_x0000_s1039" style="position:absolute;left:0;text-align:left;margin-left:.25pt;margin-top:735.9pt;width:611.75pt;height:56.1pt;z-index:-251658752;mso-position-horizontal-relative:page;mso-position-vertical-relative:page" coordorigin="5,14718" coordsize="12235,1122">
            <v:shape id="_x0000_s1077" style="position:absolute;left:9981;top:14720;width:260;height:557" coordorigin="9981,14720" coordsize="260,557" path="m10135,14773r38,-10l10192,14763r39,10l10240,14735r-29,-10l10183,14720r-53,5l10091,14749r-33,34l10038,14826r-4,58l10034,14927r-53,l9981,14965r53,l10034,15277r52,l10086,14965r101,l10197,14927r-111,l10086,14874r5,-43l10110,14797r25,-24xe" fillcolor="#666" stroked="f">
              <v:path arrowok="t"/>
            </v:shape>
            <v:shape id="_x0000_s1076" style="position:absolute;left:9981;top:14720;width:260;height:557" coordorigin="9981,14720" coordsize="260,557" path="m10183,14720r28,5l10240,14735r-9,38l10192,14763r-19,l10135,14773r-25,24l10091,14831r-5,43l10086,14927r111,l10187,14965r-101,l10086,15277r-52,l10034,14965r-53,l9981,14927r53,l10034,14884r4,-58l10058,14783r33,-34l10130,14725r53,-5xe" filled="f" strokecolor="#666" strokeweight=".08072mm">
              <v:path arrowok="t"/>
            </v:shape>
            <v:shape id="_x0000_s1075" style="position:absolute;left:10226;top:14927;width:298;height:355" coordorigin="10226,14927" coordsize="298,355" path="m10284,15191r-5,-34l10279,14927r-53,l10226,15162r9,53l10264,15253r43,19l10360,15282r53,-5l10452,15258r24,-24l10476,15277r48,l10524,14927r-48,l10476,15157r-10,34l10447,15215r-34,19l10375,15239r-44,-5l10303,15215r-19,-24xe" fillcolor="#666" stroked="f">
              <v:path arrowok="t"/>
            </v:shape>
            <v:shape id="_x0000_s1074" style="position:absolute;left:10226;top:14927;width:298;height:355" coordorigin="10226,14927" coordsize="298,355" path="m10226,14927r53,l10279,15157r5,34l10303,15215r28,19l10375,15239r38,-5l10447,15215r19,-24l10476,15157r,-230l10524,14927r,350l10476,15277r,-43l10452,15258r-39,19l10360,15282r-53,-10l10264,15253r-29,-38l10226,15162r,-235xe" filled="f" strokecolor="#666" strokeweight=".08072mm">
              <v:path arrowok="t"/>
            </v:shape>
            <v:shape id="_x0000_s1073" style="position:absolute;left:10557;top:14821;width:245;height:461" coordorigin="10557,14821" coordsize="245,461" path="m10658,15258r29,19l10725,15282r20,l10754,15277r5,l10769,15229r-39,10l10716,15239r-29,-19l10683,15205r-5,-19l10678,14965r115,l10802,14927r-124,l10678,14821r-49,29l10629,14927r-72,l10557,14965r72,l10629,15186r10,43l10658,15258xe" fillcolor="#666" stroked="f">
              <v:path arrowok="t"/>
            </v:shape>
            <v:shape id="_x0000_s1072" style="position:absolute;left:10557;top:14821;width:245;height:461" coordorigin="10557,14821" coordsize="245,461" path="m10678,14821r,106l10802,14927r-9,38l10678,14965r,221l10683,15205r4,15l10716,15239r14,l10769,15229r-10,48l10754,15277r-9,5l10725,15282r-38,-5l10658,15258r-19,-29l10629,15186r,-221l10557,14965r,-38l10629,14927r,-77l10678,14821xe" filled="f" strokecolor="#666" strokeweight=".08072mm">
              <v:path arrowok="t"/>
            </v:shape>
            <v:shape id="_x0000_s1071" style="position:absolute;left:10836;top:14927;width:298;height:355" coordorigin="10836,14927" coordsize="298,355" path="m10889,15191r-5,-34l10884,14927r-48,l10836,15162r10,53l10875,15253r43,19l10971,15282r53,-5l11062,15258r24,-24l11086,15277r48,l11134,14927r-53,l11081,15157r-14,44l11038,15229r-53,10l10942,15234r-29,-19l10889,15191xe" fillcolor="#666" stroked="f">
              <v:path arrowok="t"/>
            </v:shape>
            <v:shape id="_x0000_s1070" style="position:absolute;left:10836;top:14927;width:298;height:355" coordorigin="10836,14927" coordsize="298,355" path="m10836,14927r48,l10884,15157r5,34l10913,15215r29,19l10985,15239r53,-10l11067,15201r14,-44l11081,14927r53,l11134,15277r-48,l11086,15234r-24,24l11024,15277r-53,5l10918,15272r-43,-19l10846,15215r-10,-53l10836,14927xe" filled="f" strokecolor="#666" strokeweight=".08072mm">
              <v:path arrowok="t"/>
            </v:shape>
            <v:shape id="_x0000_s1069" style="position:absolute;left:11182;top:14922;width:183;height:355" coordorigin="11182,14922" coordsize="183,355" path="m11182,14927r,350l11230,15277r,-173l11235,15052r19,-39l11283,14984r34,-19l11355,14960r10,l11355,14922r-58,9l11254,14956r-24,38l11230,14927r-48,xe" fillcolor="#666" stroked="f">
              <v:path arrowok="t"/>
            </v:shape>
            <v:shape id="_x0000_s1068" style="position:absolute;left:11182;top:14922;width:183;height:355" coordorigin="11182,14922" coordsize="183,355" path="m11355,14922r10,38l11355,14960r-38,5l11283,14984r-29,29l11235,15052r-5,52l11230,15277r-48,l11182,14927r48,l11230,14994r24,-38l11297,14931r58,-9xe" filled="f" strokecolor="#666" strokeweight=".08072mm">
              <v:path arrowok="t"/>
            </v:shape>
            <v:shape id="_x0000_s1067" style="position:absolute;left:11350;top:14917;width:317;height:365" coordorigin="11350,14917" coordsize="317,365" path="m11619,15061r-216,l11668,15099r,-52l11663,15028r-5,-25l11649,14984r-10,-14l11600,14931r-28,-9l11553,14917r-34,l11471,14927r52,33l11567,14970r29,19l11615,15018r4,34l11619,15061xe" fillcolor="#666" stroked="f">
              <v:path arrowok="t"/>
            </v:shape>
            <v:shape id="_x0000_s1066" style="position:absolute;left:11350;top:14917;width:317;height:365" coordorigin="11350,14917" coordsize="317,365" path="m11350,15099r10,63l11389,15210r38,38l11476,15272r57,10l11600,15272r49,-19l11649,15205r-53,24l11543,15239r-58,-10l11437,15196r-24,-44l11403,15099r265,l11403,15061r24,-48l11471,14975r52,-15l11471,14927r-48,24l11384,14989r-24,48l11350,15099xe" fillcolor="#666" stroked="f">
              <v:path arrowok="t"/>
            </v:shape>
            <v:shape id="_x0000_s1065" style="position:absolute;left:11403;top:14960;width:216;height:101" coordorigin="11403,14960" coordsize="216,101" path="m11523,14960r-52,15l11427,15013r-24,48l11619,15061r,-9l11615,15018r-19,-29l11567,14970r-44,-10xe" filled="f" strokecolor="#666" strokeweight=".08069mm">
              <v:path arrowok="t"/>
            </v:shape>
            <v:shape id="_x0000_s1064" style="position:absolute;left:11350;top:14917;width:317;height:365" coordorigin="11350,14917" coordsize="317,365" path="m11519,14917r34,l11572,14922r28,9l11639,14970r10,14l11658,15003r5,25l11668,15047r,52l11403,15099r10,53l11437,15196r48,33l11543,15239r53,-10l11649,15205r,48l11600,15272r-67,10l11476,15272r-49,-24l11389,15210r-29,-48l11350,15099r10,-62l11384,14989r39,-38l11471,14927r48,-10xe" filled="f" strokecolor="#666" strokeweight=".08072mm">
              <v:path arrowok="t"/>
            </v:shape>
            <v:shape id="_x0000_s1063" style="position:absolute;left:8375;top:14922;width:356;height:355" coordorigin="8375,14922" coordsize="356,355" path="m8597,15277r134,-355l8625,14922r-48,134l8572,15076r-9,23l8558,15124r-5,l8544,15076r-10,-20l8486,14922r-111,l8510,15277r87,xe" fillcolor="#e0e8e7" stroked="f">
              <v:path arrowok="t"/>
            </v:shape>
            <v:shape id="_x0000_s1062" style="position:absolute;left:8375;top:14922;width:356;height:355" coordorigin="8375,14922" coordsize="356,355" path="m8375,14922r111,l8534,15056r10,20l8553,15124r5,l8563,15099r9,-23l8577,15056r48,-134l8731,14922r-134,355l8510,15277r-135,-355xe" filled="f" strokecolor="#e0e8e7" strokeweight=".08072mm">
              <v:path arrowok="t"/>
            </v:shape>
            <v:shape id="_x0000_s1061" style="position:absolute;left:8789;top:14922;width:115;height:351" coordorigin="8789,14922" coordsize="115,351" path="m8789,15272r115,l8904,14922r-115,l8789,15272xe" fillcolor="#e0e8e7" stroked="f">
              <v:path arrowok="t"/>
            </v:shape>
            <v:shape id="_x0000_s1060" style="position:absolute;left:8789;top:14922;width:115;height:351" coordorigin="8789,14922" coordsize="115,351" path="m8789,15272r115,l8904,14922r-115,l8789,15272xe" filled="f" strokecolor="#e0e8e7" strokeweight=".08072mm">
              <v:path arrowok="t"/>
            </v:shape>
            <v:shape id="_x0000_s1059" style="position:absolute;left:8957;top:14922;width:356;height:355" coordorigin="8957,14922" coordsize="356,355" path="m9178,15277r135,-355l9211,14922r-52,134l9154,15076r-9,23l9139,15124r-9,-34l9115,15056r-48,-134l8957,14922r135,355l9178,15277xe" fillcolor="#e0e8e7" stroked="f">
              <v:path arrowok="t"/>
            </v:shape>
            <v:shape id="_x0000_s1058" style="position:absolute;left:8957;top:14922;width:356;height:355" coordorigin="8957,14922" coordsize="356,355" path="m8957,14922r110,l9115,15056r15,34l9139,15124r6,-25l9154,15076r5,-20l9211,14922r102,l9178,15277r-86,l8957,14922xe" filled="f" strokecolor="#e0e8e7" strokeweight=".08072mm">
              <v:path arrowok="t"/>
            </v:shape>
            <v:shape id="_x0000_s1057" style="position:absolute;left:9370;top:14922;width:115;height:351" coordorigin="9370,14922" coordsize="115,351" path="m9370,15272r116,l9486,14922r-116,l9370,15272xe" fillcolor="#e0e8e7" stroked="f">
              <v:path arrowok="t"/>
            </v:shape>
            <v:shape id="_x0000_s1056" style="position:absolute;left:9370;top:14922;width:115;height:351" coordorigin="9370,14922" coordsize="115,351" path="m9370,15272r116,l9486,14922r-116,l9370,15272xe" filled="f" strokecolor="#e0e8e7" strokeweight=".08072mm">
              <v:path arrowok="t"/>
            </v:shape>
            <v:shape id="_x0000_s1055" style="position:absolute;left:9553;top:15095;width:130;height:552" coordorigin="9553,15095" coordsize="130,552" path="m9663,15095r-28,158l9683,15272r-10,-129l9663,15095xe" fillcolor="#e0e8e7" stroked="f">
              <v:path arrowok="t"/>
            </v:shape>
            <v:shape id="_x0000_s1054" style="position:absolute;left:9553;top:15095;width:130;height:552" coordorigin="9553,15095" coordsize="130,552" path="m9783,15181r-19,5l9745,15186r-43,-10l9673,15143r10,129l9731,15282r38,-5l9803,15267r24,-19l9832,15272r86,l9918,14720r-110,l9808,14927r-10,-5l9783,14917r-19,-5l9745,14912r-62,10l9630,14946r-43,43l9563,15042r-10,62l9563,15167r28,48l9635,15253r28,-158l9673,15052r29,-34l9745,15008r19,l9783,15013r15,10l9808,15033r,129l9798,15171r-15,10xe" fillcolor="#e0e8e7" stroked="f">
              <v:path arrowok="t"/>
            </v:shape>
            <v:shape id="_x0000_s1053" style="position:absolute;left:9663;top:15008;width:144;height:178" coordorigin="9663,15008" coordsize="144,178" path="m9745,15008r-43,10l9673,15052r-10,43l9673,15143r29,33l9745,15186r19,l9783,15181r15,-10l9808,15162r,-129l9798,15023r-15,-10l9764,15008r-19,xe" filled="f" strokecolor="#e0e8e7" strokeweight=".08072mm">
              <v:path arrowok="t"/>
            </v:shape>
            <v:shape id="_x0000_s1052" style="position:absolute;left:9553;top:14720;width:365;height:562" coordorigin="9553,14720" coordsize="365,562" path="m9808,14720r110,l9918,15272r-86,l9827,15248r-24,19l9769,15277r-38,5l9683,15272r-48,-19l9591,15215r-28,-48l9553,15104r10,-62l9587,14989r43,-43l9683,14922r62,-10l9764,14912r19,5l9798,14922r10,5l9808,14720xe" filled="f" strokecolor="#e0e8e7" strokeweight=".08072mm">
              <v:path arrowok="t"/>
            </v:shape>
            <v:shape id="_x0000_s1051" style="position:absolute;left:11740;top:14917;width:139;height:139" coordorigin="11740,14917" coordsize="139,139" path="m11807,14917r-24,5l11768,14931r-14,15l11745,14960r-5,24l11740,15003r9,15l11759,15037r14,10l11788,15052r19,4l11831,15052r19,-10l11864,15028r10,-20l11879,14984r-5,-19l11870,14951r-10,-15l11841,14927r-15,-10l11807,14917xe" fillcolor="#b4c5c2" stroked="f">
              <v:path arrowok="t"/>
            </v:shape>
            <v:shape id="_x0000_s1050" style="position:absolute;left:11740;top:14917;width:139;height:139" coordorigin="11740,14917" coordsize="139,139" path="m11807,14917r19,l11841,14927r19,9l11870,14951r4,14l11879,14984r-5,24l11864,15028r-14,14l11831,15052r-24,4l11788,15052r-15,-5l11759,15037r-10,-19l11740,15003r,-19l11745,14960r9,-14l11768,14931r15,-9l11807,14917xe" filled="f" strokecolor="#b4c5c2" strokeweight=".08072mm">
              <v:path arrowok="t"/>
            </v:shape>
            <v:shape id="_x0000_s1049" style="position:absolute;left:11740;top:15138;width:139;height:144" coordorigin="11740,15138" coordsize="139,144" path="m11807,15138r-19,5l11773,15148r-14,14l11740,15191r,38l11749,15244r10,19l11773,15272r15,5l11807,15282r24,-5l11850,15267r14,-14l11874,15234r5,-24l11874,15186r-10,-19l11850,15152r-19,-9l11807,15138xe" fillcolor="#d0dbda" stroked="f">
              <v:path arrowok="t"/>
            </v:shape>
            <v:shape id="_x0000_s1048" style="position:absolute;left:11740;top:15138;width:139;height:144" coordorigin="11740,15138" coordsize="139,144" path="m11807,15138r24,5l11850,15152r14,15l11874,15186r5,24l11874,15234r-10,19l11850,15267r-19,10l11807,15282r-19,-5l11773,15272r-14,-9l11749,15244r-9,-15l11740,15191r19,-29l11773,15148r15,-5l11807,15138xe" filled="f" strokecolor="#d0dbda" strokeweight=".08072mm">
              <v:path arrowok="t"/>
            </v:shape>
            <v:shape id="_x0000_s1047" style="position:absolute;left:11889;top:15033;width:139;height:139" coordorigin="11889,15033" coordsize="139,139" path="m11956,15033r-24,4l11918,15047r-15,14l11894,15076r-5,23l11889,15119r9,19l11908,15152r29,19l11975,15171r15,-9l12009,15152r10,-14l12028,15099r-5,-19l12019,15066r-10,-14l11990,15042r-15,-9l11956,15033xe" fillcolor="#e4ebeb" stroked="f">
              <v:path arrowok="t"/>
            </v:shape>
            <v:shape id="_x0000_s1046" style="position:absolute;left:11889;top:15033;width:139;height:139" coordorigin="11889,15033" coordsize="139,139" path="m11956,15033r19,l11990,15042r19,10l12019,15066r4,14l12028,15099r-9,39l12009,15152r-19,10l11975,15171r-38,l11908,15152r-10,-14l11889,15119r,-20l11894,15076r9,-15l11918,15047r14,-10l11956,15033xe" filled="f" strokecolor="#e4ebeb" strokeweight=".08072mm">
              <v:path arrowok="t"/>
            </v:shape>
            <v:shape id="_x0000_s1045" style="position:absolute;left:7;top:14788;width:12233;height:1004" coordorigin="7,14788" coordsize="12233,1004" path="m2387,15383r-318,-29l1771,15320r-278,-38l1228,15248r-240,-43l772,15162r-192,-43l411,15071r-144,-53l156,14965r-81,-58l27,14850,7,14788r,1003l12240,15791r,-134l11841,15657r-169,4l10480,15661r-297,-4l9865,15657r-332,-5l9188,15652r-356,-5l8467,15642r-375,-5l7707,15628r-389,-10l6924,15614r-399,-15l6126,15589r-798,-28l4934,15546r-389,-19l4160,15508r-375,-20l3420,15465r-356,-24l2718,15412r-331,-29xe" fillcolor="#3dc7ea" stroked="f">
              <v:path arrowok="t"/>
            </v:shape>
            <v:shape id="_x0000_s1044" style="position:absolute;left:7;top:14788;width:12233;height:1004" coordorigin="7,14788" coordsize="12233,1004" path="m27,14850r48,57l156,14965r111,53l411,15071r169,48l772,15162r216,43l1228,15248r265,34l1771,15320r298,34l2387,15383r331,29l3064,15441r356,24l3785,15488r375,20l4545,15527r389,19l5328,15561r798,28l6525,15599r399,15l7318,15618r389,10l8092,15637r375,5l8832,15647r356,5l9533,15652r332,5l10183,15657r297,4l11672,15661r169,-4l12240,15657r,134l7,15791r,-1003l27,14850xe" filled="f" strokecolor="#3dc7ea" strokeweight=".08069mm">
              <v:path arrowok="t"/>
            </v:shape>
            <v:shape id="_x0000_s1043" style="position:absolute;left:7;top:14917;width:12233;height:874" coordorigin="7,14917" coordsize="12233,874" path="m12240,15791r,-86l12095,15705r-110,5l11672,15710r-192,4l11024,15714r-265,5l8832,15719r-365,-5l8092,15710r-385,-5l7318,15700r-394,-5l6525,15685r-399,-5l5727,15666r-399,-9l4934,15642r-389,-14l4160,15609r-375,-15l3420,15570r-356,-19l2718,15522r-331,-24l2069,15469r-298,-33l1493,15402r-265,-33l988,15330r-216,-43l580,15244r-169,-48l267,15148r-111,-53l75,15037r-48,-57l7,14917r,874l12240,15791xe" fillcolor="#f64639" stroked="f">
              <v:path arrowok="t"/>
            </v:shape>
            <v:shape id="_x0000_s1042" style="position:absolute;left:7;top:14917;width:12233;height:874" coordorigin="7,14917" coordsize="12233,874" path="m27,14980r48,57l156,15095r111,53l411,15196r169,48l772,15287r216,43l1228,15369r265,33l1771,15436r298,33l2387,15498r331,24l3064,15551r356,19l3785,15594r375,15l4545,15628r389,14l5328,15657r399,9l6126,15680r399,5l6924,15695r394,5l7707,15705r385,5l8467,15714r365,5l10759,15719r265,-5l11480,15714r192,-4l11985,15710r110,-5l12240,15705r,86l7,15791r,-874l27,14980xe" filled="f" strokecolor="#f64639" strokeweight=".08069mm">
              <v:path arrowok="t"/>
            </v:shape>
            <v:shape id="_x0000_s1041" style="position:absolute;left:7;top:15037;width:12233;height:803" coordorigin="7,15037" coordsize="12233,803" path="m1771,15546r-278,-29l1228,15484r-240,-38l772,15402r-192,-43l411,15316r-144,-49l156,15215r-81,-58l27,15099,7,15037r,803l12240,15840r,-78l12177,15762r-82,5l11841,15767r-169,5l11480,15777r-216,l11024,15782r-265,l10480,15786r-297,l9865,15791r-1773,l7707,15786r-389,l6924,15782r-399,-10l6126,15767r-798,-19l4934,15738r-389,-14l4160,15710r-375,-15l3420,15676r-356,-24l2718,15633r-331,-29l2069,15580r-298,-34xe" fillcolor="#83f012" stroked="f">
              <v:path arrowok="t"/>
            </v:shape>
            <v:shape id="_x0000_s1040" style="position:absolute;left:7;top:15037;width:12233;height:803" coordorigin="7,15037" coordsize="12233,803" path="m27,15099r48,58l156,15215r111,52l411,15316r169,43l772,15402r216,44l1228,15484r265,33l1771,15546r298,34l2387,15604r331,29l3064,15652r356,24l3785,15695r375,15l4545,15724r389,14l5328,15748r798,19l6525,15772r399,10l7318,15786r389,l8092,15791r1773,l10183,15786r297,l10759,15782r265,l11264,15777r216,l11672,15772r169,-5l12095,15767r82,-5l12240,15762r,78l7,15840r,-803l27,15099xe" filled="f" strokecolor="#83f012" strokeweight=".08069mm">
              <v:path arrowok="t"/>
            </v:shape>
            <w10:wrap anchorx="page" anchory="page"/>
          </v:group>
        </w:pic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SAMPLE RESUME FOR</w:t>
      </w:r>
      <w:r w:rsidRPr="00383A79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A RET</w:t>
      </w:r>
      <w:r w:rsidRPr="00383A79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IL</w:t>
      </w:r>
      <w:r w:rsidRPr="00383A79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SA</w:t>
      </w:r>
      <w:r w:rsidRPr="00383A79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 xml:space="preserve">ES </w:t>
      </w:r>
      <w:r w:rsidRPr="00383A79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SSOCIATE</w:t>
      </w:r>
      <w:r w:rsidRPr="00383A79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POSITION</w:t>
      </w:r>
    </w:p>
    <w:p w14:paraId="606AB09E" w14:textId="77777777" w:rsidR="00C123FC" w:rsidRPr="00383A79" w:rsidRDefault="00C123FC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53DE1DDE" w14:textId="77777777" w:rsidR="00383A79" w:rsidRPr="00383A79" w:rsidRDefault="00383A79">
      <w:pPr>
        <w:ind w:left="3569" w:right="3570"/>
        <w:jc w:val="center"/>
        <w:rPr>
          <w:rFonts w:asciiTheme="minorHAnsi" w:hAnsiTheme="minorHAnsi" w:cstheme="minorHAnsi"/>
          <w:sz w:val="22"/>
          <w:szCs w:val="22"/>
        </w:rPr>
      </w:pPr>
      <w:r w:rsidRPr="00383A79">
        <w:rPr>
          <w:rFonts w:asciiTheme="minorHAnsi" w:hAnsiTheme="minorHAnsi" w:cstheme="minorHAnsi"/>
          <w:sz w:val="22"/>
          <w:szCs w:val="22"/>
        </w:rPr>
        <w:t>Ritik Whiteley</w:t>
      </w:r>
    </w:p>
    <w:p w14:paraId="2E85E964" w14:textId="67304CDF" w:rsidR="00C123FC" w:rsidRPr="00383A79" w:rsidRDefault="00496189">
      <w:pPr>
        <w:ind w:left="3569" w:right="3570"/>
        <w:jc w:val="center"/>
        <w:rPr>
          <w:rFonts w:asciiTheme="minorHAnsi" w:eastAsia="Verdana" w:hAnsiTheme="minorHAnsi" w:cstheme="minorHAnsi"/>
          <w:bCs/>
          <w:sz w:val="22"/>
          <w:szCs w:val="22"/>
        </w:rPr>
      </w:pPr>
      <w:r w:rsidRPr="00383A79">
        <w:rPr>
          <w:rFonts w:asciiTheme="minorHAnsi" w:eastAsia="Verdana" w:hAnsiTheme="minorHAnsi" w:cstheme="minorHAnsi"/>
          <w:bCs/>
          <w:sz w:val="22"/>
          <w:szCs w:val="22"/>
        </w:rPr>
        <w:t>123</w:t>
      </w:r>
      <w:r w:rsidRPr="00383A79">
        <w:rPr>
          <w:rFonts w:asciiTheme="minorHAnsi" w:eastAsia="Verdana" w:hAnsiTheme="minorHAnsi" w:cstheme="minorHAnsi"/>
          <w:bCs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Cs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bCs/>
          <w:sz w:val="22"/>
          <w:szCs w:val="22"/>
        </w:rPr>
        <w:t>nywhere</w:t>
      </w:r>
      <w:r w:rsidRPr="00383A79">
        <w:rPr>
          <w:rFonts w:asciiTheme="minorHAnsi" w:eastAsia="Verdana" w:hAnsiTheme="minorHAnsi" w:cstheme="minorHAnsi"/>
          <w:bCs/>
          <w:spacing w:val="-1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Cs/>
          <w:w w:val="99"/>
          <w:sz w:val="22"/>
          <w:szCs w:val="22"/>
        </w:rPr>
        <w:t>St</w:t>
      </w:r>
      <w:r w:rsidRPr="00383A79">
        <w:rPr>
          <w:rFonts w:asciiTheme="minorHAnsi" w:eastAsia="Verdana" w:hAnsiTheme="minorHAnsi" w:cstheme="minorHAnsi"/>
          <w:bCs/>
          <w:spacing w:val="1"/>
          <w:w w:val="99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bCs/>
          <w:w w:val="99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Cs/>
          <w:spacing w:val="1"/>
          <w:w w:val="99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Cs/>
          <w:w w:val="99"/>
          <w:sz w:val="22"/>
          <w:szCs w:val="22"/>
        </w:rPr>
        <w:t xml:space="preserve">t </w:t>
      </w:r>
      <w:r w:rsidRPr="00383A79">
        <w:rPr>
          <w:rFonts w:asciiTheme="minorHAnsi" w:eastAsia="Verdana" w:hAnsiTheme="minorHAnsi" w:cstheme="minorHAnsi"/>
          <w:bCs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bCs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Cs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bCs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Cs/>
          <w:sz w:val="22"/>
          <w:szCs w:val="22"/>
        </w:rPr>
        <w:t>c</w:t>
      </w:r>
      <w:r w:rsidRPr="00383A79">
        <w:rPr>
          <w:rFonts w:asciiTheme="minorHAnsi" w:eastAsia="Verdana" w:hAnsiTheme="minorHAnsi" w:cstheme="minorHAnsi"/>
          <w:bCs/>
          <w:spacing w:val="1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bCs/>
          <w:sz w:val="22"/>
          <w:szCs w:val="22"/>
        </w:rPr>
        <w:t>m,</w:t>
      </w:r>
      <w:r w:rsidRPr="00383A79">
        <w:rPr>
          <w:rFonts w:asciiTheme="minorHAnsi" w:eastAsia="Verdana" w:hAnsiTheme="minorHAnsi" w:cstheme="minorHAnsi"/>
          <w:bCs/>
          <w:spacing w:val="-1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Cs/>
          <w:w w:val="99"/>
          <w:sz w:val="22"/>
          <w:szCs w:val="22"/>
        </w:rPr>
        <w:t xml:space="preserve">USA </w:t>
      </w:r>
      <w:hyperlink r:id="rId5" w:history="1">
        <w:r w:rsidR="00383A79" w:rsidRPr="00383A79">
          <w:rPr>
            <w:rStyle w:val="Hyperlink"/>
            <w:rFonts w:asciiTheme="minorHAnsi" w:eastAsia="Verdana" w:hAnsiTheme="minorHAnsi" w:cstheme="minorHAnsi"/>
            <w:bCs/>
            <w:color w:val="auto"/>
            <w:w w:val="99"/>
            <w:sz w:val="22"/>
            <w:szCs w:val="22"/>
          </w:rPr>
          <w:t>ritik@gmail.com</w:t>
        </w:r>
      </w:hyperlink>
    </w:p>
    <w:p w14:paraId="62575D7E" w14:textId="77777777" w:rsidR="00C123FC" w:rsidRPr="00383A79" w:rsidRDefault="00C123F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CAAA581" w14:textId="77777777" w:rsidR="00C123FC" w:rsidRPr="00383A79" w:rsidRDefault="00C123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812B26" w14:textId="6947C977" w:rsidR="00C123FC" w:rsidRPr="00383A79" w:rsidRDefault="00496189" w:rsidP="00383A79">
      <w:pPr>
        <w:spacing w:before="17" w:line="280" w:lineRule="exact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b/>
          <w:position w:val="-2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X</w:t>
      </w:r>
      <w:r w:rsidRPr="00383A79">
        <w:rPr>
          <w:rFonts w:asciiTheme="minorHAnsi" w:eastAsia="Verdana" w:hAnsiTheme="minorHAnsi" w:cstheme="minorHAnsi"/>
          <w:b/>
          <w:position w:val="-2"/>
          <w:sz w:val="22"/>
          <w:szCs w:val="22"/>
        </w:rPr>
        <w:t>P</w:t>
      </w:r>
      <w:r w:rsidRPr="00383A79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/>
          <w:position w:val="-2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IE</w:t>
      </w:r>
      <w:r w:rsidRPr="00383A79">
        <w:rPr>
          <w:rFonts w:asciiTheme="minorHAnsi" w:eastAsia="Verdana" w:hAnsiTheme="minorHAnsi" w:cstheme="minorHAnsi"/>
          <w:b/>
          <w:position w:val="-2"/>
          <w:sz w:val="22"/>
          <w:szCs w:val="22"/>
        </w:rPr>
        <w:t>NCE</w:t>
      </w:r>
    </w:p>
    <w:p w14:paraId="5E6103AE" w14:textId="77777777" w:rsidR="00C123FC" w:rsidRPr="00383A79" w:rsidRDefault="00496189">
      <w:pPr>
        <w:spacing w:before="20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sz w:val="22"/>
          <w:szCs w:val="22"/>
        </w:rPr>
        <w:t>5/06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–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sent</w:t>
      </w:r>
    </w:p>
    <w:p w14:paraId="4AD710DD" w14:textId="77777777" w:rsidR="00C123FC" w:rsidRPr="00383A79" w:rsidRDefault="00496189">
      <w:pPr>
        <w:spacing w:before="6" w:line="260" w:lineRule="exact"/>
        <w:ind w:left="220" w:right="1031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ad</w:t>
      </w:r>
      <w:r w:rsidRPr="00383A79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b/>
          <w:sz w:val="22"/>
          <w:szCs w:val="22"/>
        </w:rPr>
        <w:t>ller</w:t>
      </w:r>
      <w:r w:rsidRPr="00383A79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–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Prov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sz w:val="22"/>
          <w:szCs w:val="22"/>
        </w:rPr>
        <w:t>de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ining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and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mp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sz w:val="22"/>
          <w:szCs w:val="22"/>
        </w:rPr>
        <w:t>oyee</w:t>
      </w:r>
      <w:r w:rsidRPr="00383A79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re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83A79">
        <w:rPr>
          <w:rFonts w:asciiTheme="minorHAnsi" w:eastAsia="Verdana" w:hAnsiTheme="minorHAnsi" w:cstheme="minorHAnsi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ts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for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sz w:val="22"/>
          <w:szCs w:val="22"/>
        </w:rPr>
        <w:t>le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s.</w:t>
      </w:r>
      <w:r w:rsidRPr="00383A79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ssi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383A79">
        <w:rPr>
          <w:rFonts w:asciiTheme="minorHAnsi" w:eastAsia="Verdana" w:hAnsiTheme="minorHAnsi" w:cstheme="minorHAnsi"/>
          <w:sz w:val="22"/>
          <w:szCs w:val="22"/>
        </w:rPr>
        <w:t>ith trans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cti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z w:val="22"/>
          <w:szCs w:val="22"/>
        </w:rPr>
        <w:t>ns,</w:t>
      </w:r>
      <w:r w:rsidRPr="00383A79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and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</w:t>
      </w:r>
      <w:r w:rsidRPr="00383A79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ocedures.</w:t>
      </w:r>
      <w:r w:rsidRPr="00383A79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sz w:val="22"/>
          <w:szCs w:val="22"/>
        </w:rPr>
        <w:t>so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perf</w:t>
      </w:r>
      <w:r w:rsidRPr="00383A79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z w:val="22"/>
          <w:szCs w:val="22"/>
        </w:rPr>
        <w:t>rmed</w:t>
      </w:r>
      <w:r w:rsidRPr="00383A79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mon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z w:val="22"/>
          <w:szCs w:val="22"/>
        </w:rPr>
        <w:t>hly</w:t>
      </w:r>
      <w:r w:rsidRPr="00383A79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83A79">
        <w:rPr>
          <w:rFonts w:asciiTheme="minorHAnsi" w:eastAsia="Verdana" w:hAnsiTheme="minorHAnsi" w:cstheme="minorHAnsi"/>
          <w:sz w:val="22"/>
          <w:szCs w:val="22"/>
        </w:rPr>
        <w:t>iew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on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telle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and provide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ining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in</w:t>
      </w:r>
      <w:r w:rsidRPr="00383A7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sales.</w:t>
      </w:r>
    </w:p>
    <w:p w14:paraId="37AEC248" w14:textId="77777777" w:rsidR="00C123FC" w:rsidRPr="00383A79" w:rsidRDefault="00C123FC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6600F62" w14:textId="77777777" w:rsidR="00C123FC" w:rsidRPr="00383A79" w:rsidRDefault="00496189">
      <w:pPr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sz w:val="22"/>
          <w:szCs w:val="22"/>
        </w:rPr>
        <w:t>7/05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–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4/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383A79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6E3B0A86" w14:textId="77777777" w:rsidR="00C123FC" w:rsidRPr="00383A79" w:rsidRDefault="00496189">
      <w:pPr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496189">
        <w:rPr>
          <w:rFonts w:asciiTheme="minorHAnsi" w:eastAsia="Verdana" w:hAnsiTheme="minorHAnsi" w:cstheme="minorHAnsi"/>
          <w:b/>
          <w:sz w:val="22"/>
          <w:szCs w:val="22"/>
        </w:rPr>
        <w:t>Sal</w:t>
      </w:r>
      <w:r w:rsidRPr="00496189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496189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496189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b/>
          <w:sz w:val="22"/>
          <w:szCs w:val="22"/>
        </w:rPr>
        <w:t>Repr</w:t>
      </w:r>
      <w:r w:rsidRPr="00496189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496189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496189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496189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496189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496189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496189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496189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496189">
        <w:rPr>
          <w:rFonts w:asciiTheme="minorHAnsi" w:eastAsia="Verdana" w:hAnsiTheme="minorHAnsi" w:cstheme="minorHAnsi"/>
          <w:b/>
          <w:sz w:val="22"/>
          <w:szCs w:val="22"/>
        </w:rPr>
        <w:t>ve</w:t>
      </w:r>
    </w:p>
    <w:p w14:paraId="6A0FB468" w14:textId="77777777" w:rsidR="00C123FC" w:rsidRPr="00383A79" w:rsidRDefault="00496189">
      <w:pPr>
        <w:ind w:left="220" w:right="340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sz w:val="22"/>
          <w:szCs w:val="22"/>
        </w:rPr>
        <w:t>Sell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wir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ss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serv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sz w:val="22"/>
          <w:szCs w:val="22"/>
        </w:rPr>
        <w:t>ces</w:t>
      </w:r>
      <w:r w:rsidRPr="00383A7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and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prod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83A79">
        <w:rPr>
          <w:rFonts w:asciiTheme="minorHAnsi" w:eastAsia="Verdana" w:hAnsiTheme="minorHAnsi" w:cstheme="minorHAnsi"/>
          <w:sz w:val="22"/>
          <w:szCs w:val="22"/>
        </w:rPr>
        <w:t>ct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z w:val="22"/>
          <w:szCs w:val="22"/>
        </w:rPr>
        <w:t>.</w:t>
      </w:r>
      <w:r w:rsidRPr="00383A79">
        <w:rPr>
          <w:rFonts w:asciiTheme="minorHAnsi" w:eastAsia="Verdana" w:hAnsiTheme="minorHAnsi" w:cstheme="minorHAnsi"/>
          <w:spacing w:val="69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sz w:val="22"/>
          <w:szCs w:val="22"/>
        </w:rPr>
        <w:t>wa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x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ed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z w:val="22"/>
          <w:szCs w:val="22"/>
        </w:rPr>
        <w:t>ales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quota.</w:t>
      </w:r>
      <w:r w:rsidRPr="00383A7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was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383A79">
        <w:rPr>
          <w:rFonts w:asciiTheme="minorHAnsi" w:eastAsia="Verdana" w:hAnsiTheme="minorHAnsi" w:cstheme="minorHAnsi"/>
          <w:sz w:val="22"/>
          <w:szCs w:val="22"/>
        </w:rPr>
        <w:t>ponsible for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any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pl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nogra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z w:val="22"/>
          <w:szCs w:val="22"/>
        </w:rPr>
        <w:t>hat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the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383A79">
        <w:rPr>
          <w:rFonts w:asciiTheme="minorHAnsi" w:eastAsia="Verdana" w:hAnsiTheme="minorHAnsi" w:cstheme="minorHAnsi"/>
          <w:sz w:val="22"/>
          <w:szCs w:val="22"/>
        </w:rPr>
        <w:t>re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ne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ded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charg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d.</w:t>
      </w:r>
      <w:r w:rsidRPr="00383A79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Daily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cou</w:t>
      </w:r>
      <w:r w:rsidRPr="00383A79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383A79">
        <w:rPr>
          <w:rFonts w:asciiTheme="minorHAnsi" w:eastAsia="Verdana" w:hAnsiTheme="minorHAnsi" w:cstheme="minorHAnsi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z w:val="22"/>
          <w:szCs w:val="22"/>
        </w:rPr>
        <w:t>f</w:t>
      </w:r>
      <w:r w:rsidRPr="00383A7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83A79">
        <w:rPr>
          <w:rFonts w:asciiTheme="minorHAnsi" w:eastAsia="Verdana" w:hAnsiTheme="minorHAnsi" w:cstheme="minorHAnsi"/>
          <w:sz w:val="22"/>
          <w:szCs w:val="22"/>
        </w:rPr>
        <w:t>ven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z w:val="22"/>
          <w:szCs w:val="22"/>
        </w:rPr>
        <w:t>ory</w:t>
      </w:r>
      <w:r w:rsidRPr="00383A79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and sales</w:t>
      </w:r>
      <w:r w:rsidRPr="00383A7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tota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83A79">
        <w:rPr>
          <w:rFonts w:asciiTheme="minorHAnsi" w:eastAsia="Verdana" w:hAnsiTheme="minorHAnsi" w:cstheme="minorHAnsi"/>
          <w:sz w:val="22"/>
          <w:szCs w:val="22"/>
        </w:rPr>
        <w:t>s.</w:t>
      </w:r>
      <w:r w:rsidRPr="00383A79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383A79">
        <w:rPr>
          <w:rFonts w:asciiTheme="minorHAnsi" w:eastAsia="Verdana" w:hAnsiTheme="minorHAnsi" w:cstheme="minorHAnsi"/>
          <w:sz w:val="22"/>
          <w:szCs w:val="22"/>
        </w:rPr>
        <w:t>ar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83A79">
        <w:rPr>
          <w:rFonts w:asciiTheme="minorHAnsi" w:eastAsia="Verdana" w:hAnsiTheme="minorHAnsi" w:cstheme="minorHAnsi"/>
          <w:sz w:val="22"/>
          <w:szCs w:val="22"/>
        </w:rPr>
        <w:t>or</w:t>
      </w:r>
      <w:r w:rsidRPr="00383A7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most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impr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z w:val="22"/>
          <w:szCs w:val="22"/>
        </w:rPr>
        <w:t>ved</w:t>
      </w:r>
      <w:r w:rsidRPr="00383A79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z w:val="22"/>
          <w:szCs w:val="22"/>
        </w:rPr>
        <w:t>ales,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top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z w:val="22"/>
          <w:szCs w:val="22"/>
        </w:rPr>
        <w:t>ales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in</w:t>
      </w:r>
      <w:r w:rsidRPr="00383A7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region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and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lso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won many</w:t>
      </w:r>
      <w:r w:rsidRPr="00383A7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con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z w:val="22"/>
          <w:szCs w:val="22"/>
        </w:rPr>
        <w:t>ests</w:t>
      </w:r>
      <w:r w:rsidRPr="00383A7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th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83A79">
        <w:rPr>
          <w:rFonts w:asciiTheme="minorHAnsi" w:eastAsia="Verdana" w:hAnsiTheme="minorHAnsi" w:cstheme="minorHAnsi"/>
          <w:sz w:val="22"/>
          <w:szCs w:val="22"/>
        </w:rPr>
        <w:t>ghout</w:t>
      </w:r>
      <w:r w:rsidRPr="00383A79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reg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sz w:val="22"/>
          <w:szCs w:val="22"/>
        </w:rPr>
        <w:t>on.</w:t>
      </w:r>
    </w:p>
    <w:p w14:paraId="7788F230" w14:textId="77777777" w:rsidR="00C123FC" w:rsidRPr="00383A79" w:rsidRDefault="00C123F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BC017AB" w14:textId="77777777" w:rsidR="00C123FC" w:rsidRPr="00383A79" w:rsidRDefault="00496189">
      <w:pPr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sz w:val="22"/>
          <w:szCs w:val="22"/>
        </w:rPr>
        <w:t>9/00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–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1/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383A79">
        <w:rPr>
          <w:rFonts w:asciiTheme="minorHAnsi" w:eastAsia="Verdana" w:hAnsiTheme="minorHAnsi" w:cstheme="minorHAnsi"/>
          <w:sz w:val="22"/>
          <w:szCs w:val="22"/>
        </w:rPr>
        <w:t>3</w:t>
      </w:r>
    </w:p>
    <w:p w14:paraId="7358DB40" w14:textId="77777777" w:rsidR="00C123FC" w:rsidRPr="00383A79" w:rsidRDefault="00496189">
      <w:pPr>
        <w:spacing w:line="260" w:lineRule="exact"/>
        <w:ind w:left="220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Adm</w:t>
      </w:r>
      <w:r w:rsidRPr="00383A79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nist</w:t>
      </w:r>
      <w:r w:rsidRPr="00383A79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ive</w:t>
      </w:r>
      <w:r w:rsidRPr="00383A79">
        <w:rPr>
          <w:rFonts w:asciiTheme="minorHAnsi" w:eastAsia="Verdana" w:hAnsiTheme="minorHAnsi" w:cstheme="minorHAnsi"/>
          <w:b/>
          <w:spacing w:val="-17"/>
          <w:position w:val="-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383A79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stant</w:t>
      </w:r>
    </w:p>
    <w:p w14:paraId="32E0282D" w14:textId="77777777" w:rsidR="00C123FC" w:rsidRPr="00383A79" w:rsidRDefault="00496189">
      <w:pPr>
        <w:ind w:left="220" w:right="234"/>
        <w:rPr>
          <w:rFonts w:asciiTheme="minorHAnsi" w:eastAsia="Verdana" w:hAnsiTheme="minorHAnsi" w:cstheme="minorHAnsi"/>
          <w:sz w:val="22"/>
          <w:szCs w:val="22"/>
        </w:rPr>
      </w:pPr>
      <w:r w:rsidRPr="00496189">
        <w:rPr>
          <w:rFonts w:asciiTheme="minorHAnsi" w:eastAsia="Verdana" w:hAnsiTheme="minorHAnsi" w:cstheme="minorHAnsi"/>
          <w:sz w:val="22"/>
          <w:szCs w:val="22"/>
        </w:rPr>
        <w:t>Answe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496189">
        <w:rPr>
          <w:rFonts w:asciiTheme="minorHAnsi" w:eastAsia="Verdana" w:hAnsiTheme="minorHAnsi" w:cstheme="minorHAnsi"/>
          <w:sz w:val="22"/>
          <w:szCs w:val="22"/>
        </w:rPr>
        <w:t>ing</w:t>
      </w:r>
      <w:r w:rsidRPr="00496189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incoming</w:t>
      </w:r>
      <w:r w:rsidRPr="00496189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496189">
        <w:rPr>
          <w:rFonts w:asciiTheme="minorHAnsi" w:eastAsia="Verdana" w:hAnsiTheme="minorHAnsi" w:cstheme="minorHAnsi"/>
          <w:sz w:val="22"/>
          <w:szCs w:val="22"/>
        </w:rPr>
        <w:t>alls</w:t>
      </w:r>
      <w:r w:rsidRPr="0049618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from</w:t>
      </w:r>
      <w:r w:rsidRPr="0049618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496189">
        <w:rPr>
          <w:rFonts w:asciiTheme="minorHAnsi" w:eastAsia="Verdana" w:hAnsiTheme="minorHAnsi" w:cstheme="minorHAnsi"/>
          <w:sz w:val="22"/>
          <w:szCs w:val="22"/>
        </w:rPr>
        <w:t>ther</w:t>
      </w:r>
      <w:r w:rsidRPr="0049618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496189">
        <w:rPr>
          <w:rFonts w:asciiTheme="minorHAnsi" w:eastAsia="Verdana" w:hAnsiTheme="minorHAnsi" w:cstheme="minorHAnsi"/>
          <w:sz w:val="22"/>
          <w:szCs w:val="22"/>
        </w:rPr>
        <w:t>oc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496189">
        <w:rPr>
          <w:rFonts w:asciiTheme="minorHAnsi" w:eastAsia="Verdana" w:hAnsiTheme="minorHAnsi" w:cstheme="minorHAnsi"/>
          <w:sz w:val="22"/>
          <w:szCs w:val="22"/>
        </w:rPr>
        <w:t>l</w:t>
      </w:r>
      <w:r w:rsidRPr="0049618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excha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496189">
        <w:rPr>
          <w:rFonts w:asciiTheme="minorHAnsi" w:eastAsia="Verdana" w:hAnsiTheme="minorHAnsi" w:cstheme="minorHAnsi"/>
          <w:sz w:val="22"/>
          <w:szCs w:val="22"/>
        </w:rPr>
        <w:t>ge</w:t>
      </w:r>
      <w:r w:rsidRPr="00496189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carr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496189">
        <w:rPr>
          <w:rFonts w:asciiTheme="minorHAnsi" w:eastAsia="Verdana" w:hAnsiTheme="minorHAnsi" w:cstheme="minorHAnsi"/>
          <w:sz w:val="22"/>
          <w:szCs w:val="22"/>
        </w:rPr>
        <w:t>er</w:t>
      </w:r>
      <w:r w:rsidRPr="00496189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496189">
        <w:rPr>
          <w:rFonts w:asciiTheme="minorHAnsi" w:eastAsia="Verdana" w:hAnsiTheme="minorHAnsi" w:cstheme="minorHAnsi"/>
          <w:sz w:val="22"/>
          <w:szCs w:val="22"/>
        </w:rPr>
        <w:t>.</w:t>
      </w:r>
      <w:r w:rsidRPr="0049618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496189">
        <w:rPr>
          <w:rFonts w:asciiTheme="minorHAnsi" w:eastAsia="Verdana" w:hAnsiTheme="minorHAnsi" w:cstheme="minorHAnsi"/>
          <w:sz w:val="22"/>
          <w:szCs w:val="22"/>
        </w:rPr>
        <w:t>ata</w:t>
      </w:r>
      <w:r w:rsidRPr="0049618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496189">
        <w:rPr>
          <w:rFonts w:asciiTheme="minorHAnsi" w:eastAsia="Verdana" w:hAnsiTheme="minorHAnsi" w:cstheme="minorHAnsi"/>
          <w:sz w:val="22"/>
          <w:szCs w:val="22"/>
        </w:rPr>
        <w:t>n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496189">
        <w:rPr>
          <w:rFonts w:asciiTheme="minorHAnsi" w:eastAsia="Verdana" w:hAnsiTheme="minorHAnsi" w:cstheme="minorHAnsi"/>
          <w:sz w:val="22"/>
          <w:szCs w:val="22"/>
        </w:rPr>
        <w:t>ry</w:t>
      </w:r>
      <w:r w:rsidRPr="0049618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496189">
        <w:rPr>
          <w:rFonts w:asciiTheme="minorHAnsi" w:eastAsia="Verdana" w:hAnsiTheme="minorHAnsi" w:cstheme="minorHAnsi"/>
          <w:sz w:val="22"/>
          <w:szCs w:val="22"/>
        </w:rPr>
        <w:t>f</w:t>
      </w:r>
      <w:r w:rsidRPr="0049618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o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496189">
        <w:rPr>
          <w:rFonts w:asciiTheme="minorHAnsi" w:eastAsia="Verdana" w:hAnsiTheme="minorHAnsi" w:cstheme="minorHAnsi"/>
          <w:sz w:val="22"/>
          <w:szCs w:val="22"/>
        </w:rPr>
        <w:t>de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496189">
        <w:rPr>
          <w:rFonts w:asciiTheme="minorHAnsi" w:eastAsia="Verdana" w:hAnsiTheme="minorHAnsi" w:cstheme="minorHAnsi"/>
          <w:sz w:val="22"/>
          <w:szCs w:val="22"/>
        </w:rPr>
        <w:t>s</w:t>
      </w:r>
      <w:r w:rsidRPr="00496189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w w:val="99"/>
          <w:sz w:val="22"/>
          <w:szCs w:val="22"/>
        </w:rPr>
        <w:t>for</w:t>
      </w:r>
      <w:r w:rsidRPr="00496189">
        <w:rPr>
          <w:rFonts w:asciiTheme="minorHAnsi" w:eastAsia="Verdana" w:hAnsiTheme="minorHAnsi" w:cstheme="minorHAnsi"/>
          <w:sz w:val="22"/>
          <w:szCs w:val="22"/>
        </w:rPr>
        <w:t xml:space="preserve"> many</w:t>
      </w:r>
      <w:r w:rsidRPr="0049618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di</w:t>
      </w:r>
      <w:r w:rsidRPr="00496189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496189">
        <w:rPr>
          <w:rFonts w:asciiTheme="minorHAnsi" w:eastAsia="Verdana" w:hAnsiTheme="minorHAnsi" w:cstheme="minorHAnsi"/>
          <w:sz w:val="22"/>
          <w:szCs w:val="22"/>
        </w:rPr>
        <w:t>ferent</w:t>
      </w:r>
      <w:r w:rsidRPr="0049618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496189">
        <w:rPr>
          <w:rFonts w:asciiTheme="minorHAnsi" w:eastAsia="Verdana" w:hAnsiTheme="minorHAnsi" w:cstheme="minorHAnsi"/>
          <w:sz w:val="22"/>
          <w:szCs w:val="22"/>
        </w:rPr>
        <w:t>vices</w:t>
      </w:r>
      <w:r w:rsidRPr="0049618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in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496189">
        <w:rPr>
          <w:rFonts w:asciiTheme="minorHAnsi" w:eastAsia="Verdana" w:hAnsiTheme="minorHAnsi" w:cstheme="minorHAnsi"/>
          <w:sz w:val="22"/>
          <w:szCs w:val="22"/>
        </w:rPr>
        <w:t>l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496189">
        <w:rPr>
          <w:rFonts w:asciiTheme="minorHAnsi" w:eastAsia="Verdana" w:hAnsiTheme="minorHAnsi" w:cstheme="minorHAnsi"/>
          <w:sz w:val="22"/>
          <w:szCs w:val="22"/>
        </w:rPr>
        <w:t>ding</w:t>
      </w:r>
      <w:r w:rsidRPr="00496189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ISDN</w:t>
      </w:r>
      <w:r w:rsidRPr="0049618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B</w:t>
      </w:r>
      <w:r w:rsidRPr="0049618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496189">
        <w:rPr>
          <w:rFonts w:asciiTheme="minorHAnsi" w:eastAsia="Verdana" w:hAnsiTheme="minorHAnsi" w:cstheme="minorHAnsi"/>
          <w:sz w:val="22"/>
          <w:szCs w:val="22"/>
        </w:rPr>
        <w:t>/PRI,</w:t>
      </w:r>
      <w:r w:rsidRPr="0049618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496189">
        <w:rPr>
          <w:rFonts w:asciiTheme="minorHAnsi" w:eastAsia="Verdana" w:hAnsiTheme="minorHAnsi" w:cstheme="minorHAnsi"/>
          <w:sz w:val="22"/>
          <w:szCs w:val="22"/>
        </w:rPr>
        <w:t>entranet,</w:t>
      </w:r>
      <w:r w:rsidRPr="00496189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496189">
        <w:rPr>
          <w:rFonts w:asciiTheme="minorHAnsi" w:eastAsia="Verdana" w:hAnsiTheme="minorHAnsi" w:cstheme="minorHAnsi"/>
          <w:sz w:val="22"/>
          <w:szCs w:val="22"/>
        </w:rPr>
        <w:t>inesha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496189">
        <w:rPr>
          <w:rFonts w:asciiTheme="minorHAnsi" w:eastAsia="Verdana" w:hAnsiTheme="minorHAnsi" w:cstheme="minorHAnsi"/>
          <w:sz w:val="22"/>
          <w:szCs w:val="22"/>
        </w:rPr>
        <w:t>e</w:t>
      </w:r>
      <w:r w:rsidRPr="00496189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proje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496189">
        <w:rPr>
          <w:rFonts w:asciiTheme="minorHAnsi" w:eastAsia="Verdana" w:hAnsiTheme="minorHAnsi" w:cstheme="minorHAnsi"/>
          <w:sz w:val="22"/>
          <w:szCs w:val="22"/>
        </w:rPr>
        <w:t>t, and</w:t>
      </w:r>
      <w:r w:rsidRPr="0049618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ma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496189">
        <w:rPr>
          <w:rFonts w:asciiTheme="minorHAnsi" w:eastAsia="Verdana" w:hAnsiTheme="minorHAnsi" w:cstheme="minorHAnsi"/>
          <w:sz w:val="22"/>
          <w:szCs w:val="22"/>
        </w:rPr>
        <w:t>y</w:t>
      </w:r>
      <w:r w:rsidRPr="0049618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o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496189">
        <w:rPr>
          <w:rFonts w:asciiTheme="minorHAnsi" w:eastAsia="Verdana" w:hAnsiTheme="minorHAnsi" w:cstheme="minorHAnsi"/>
          <w:sz w:val="22"/>
          <w:szCs w:val="22"/>
        </w:rPr>
        <w:t>her</w:t>
      </w:r>
      <w:r w:rsidRPr="0049618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496189">
        <w:rPr>
          <w:rFonts w:asciiTheme="minorHAnsi" w:eastAsia="Verdana" w:hAnsiTheme="minorHAnsi" w:cstheme="minorHAnsi"/>
          <w:sz w:val="22"/>
          <w:szCs w:val="22"/>
        </w:rPr>
        <w:t>c</w:t>
      </w:r>
      <w:r w:rsidRPr="00496189">
        <w:rPr>
          <w:rFonts w:asciiTheme="minorHAnsi" w:eastAsia="Verdana" w:hAnsiTheme="minorHAnsi" w:cstheme="minorHAnsi"/>
          <w:spacing w:val="1"/>
          <w:sz w:val="22"/>
          <w:szCs w:val="22"/>
        </w:rPr>
        <w:t>om</w:t>
      </w:r>
      <w:r w:rsidRPr="00496189">
        <w:rPr>
          <w:rFonts w:asciiTheme="minorHAnsi" w:eastAsia="Verdana" w:hAnsiTheme="minorHAnsi" w:cstheme="minorHAnsi"/>
          <w:sz w:val="22"/>
          <w:szCs w:val="22"/>
        </w:rPr>
        <w:t>plex</w:t>
      </w:r>
      <w:r w:rsidRPr="00383A7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rvi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83A79">
        <w:rPr>
          <w:rFonts w:asciiTheme="minorHAnsi" w:eastAsia="Verdana" w:hAnsiTheme="minorHAnsi" w:cstheme="minorHAnsi"/>
          <w:sz w:val="22"/>
          <w:szCs w:val="22"/>
        </w:rPr>
        <w:t>es.</w:t>
      </w:r>
      <w:r w:rsidRPr="00383A79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I also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trained</w:t>
      </w:r>
      <w:r w:rsidRPr="00383A79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83A79">
        <w:rPr>
          <w:rFonts w:asciiTheme="minorHAnsi" w:eastAsia="Verdana" w:hAnsiTheme="minorHAnsi" w:cstheme="minorHAnsi"/>
          <w:sz w:val="22"/>
          <w:szCs w:val="22"/>
        </w:rPr>
        <w:t>o workers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83A79">
        <w:rPr>
          <w:rFonts w:asciiTheme="minorHAnsi" w:eastAsia="Verdana" w:hAnsiTheme="minorHAnsi" w:cstheme="minorHAnsi"/>
          <w:sz w:val="22"/>
          <w:szCs w:val="22"/>
        </w:rPr>
        <w:t>d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mana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83A79">
        <w:rPr>
          <w:rFonts w:asciiTheme="minorHAnsi" w:eastAsia="Verdana" w:hAnsiTheme="minorHAnsi" w:cstheme="minorHAnsi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on</w:t>
      </w:r>
      <w:r w:rsidRPr="00383A7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83A79">
        <w:rPr>
          <w:rFonts w:asciiTheme="minorHAnsi" w:eastAsia="Verdana" w:hAnsiTheme="minorHAnsi" w:cstheme="minorHAnsi"/>
          <w:sz w:val="22"/>
          <w:szCs w:val="22"/>
        </w:rPr>
        <w:t>er writing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83A79">
        <w:rPr>
          <w:rFonts w:asciiTheme="minorHAnsi" w:eastAsia="Verdana" w:hAnsiTheme="minorHAnsi" w:cstheme="minorHAnsi"/>
          <w:sz w:val="22"/>
          <w:szCs w:val="22"/>
        </w:rPr>
        <w:t>d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data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en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83A79">
        <w:rPr>
          <w:rFonts w:asciiTheme="minorHAnsi" w:eastAsia="Verdana" w:hAnsiTheme="minorHAnsi" w:cstheme="minorHAnsi"/>
          <w:sz w:val="22"/>
          <w:szCs w:val="22"/>
        </w:rPr>
        <w:t>ry</w:t>
      </w:r>
      <w:r w:rsidRPr="00383A79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z w:val="22"/>
          <w:szCs w:val="22"/>
        </w:rPr>
        <w:t>f</w:t>
      </w:r>
      <w:r w:rsidRPr="00383A7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83A79">
        <w:rPr>
          <w:rFonts w:asciiTheme="minorHAnsi" w:eastAsia="Verdana" w:hAnsiTheme="minorHAnsi" w:cstheme="minorHAnsi"/>
          <w:sz w:val="22"/>
          <w:szCs w:val="22"/>
        </w:rPr>
        <w:t>ew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produ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83A79">
        <w:rPr>
          <w:rFonts w:asciiTheme="minorHAnsi" w:eastAsia="Verdana" w:hAnsiTheme="minorHAnsi" w:cstheme="minorHAnsi"/>
          <w:sz w:val="22"/>
          <w:szCs w:val="22"/>
        </w:rPr>
        <w:t>ts</w:t>
      </w:r>
      <w:r w:rsidRPr="00383A79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83A79">
        <w:rPr>
          <w:rFonts w:asciiTheme="minorHAnsi" w:eastAsia="Verdana" w:hAnsiTheme="minorHAnsi" w:cstheme="minorHAnsi"/>
          <w:sz w:val="22"/>
          <w:szCs w:val="22"/>
        </w:rPr>
        <w:t>nd</w:t>
      </w:r>
      <w:r w:rsidRPr="00383A79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rvic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83A79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C721EFD" w14:textId="77777777" w:rsidR="00C123FC" w:rsidRPr="00383A79" w:rsidRDefault="00C123F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7"/>
        <w:gridCol w:w="1226"/>
        <w:gridCol w:w="4866"/>
      </w:tblGrid>
      <w:tr w:rsidR="00383A79" w:rsidRPr="00383A79" w14:paraId="3C9CA450" w14:textId="77777777" w:rsidTr="00496189">
        <w:trPr>
          <w:trHeight w:hRule="exact" w:val="342"/>
        </w:trPr>
        <w:tc>
          <w:tcPr>
            <w:tcW w:w="9589" w:type="dxa"/>
            <w:gridSpan w:val="3"/>
            <w:shd w:val="clear" w:color="auto" w:fill="auto"/>
          </w:tcPr>
          <w:p w14:paraId="211BA52E" w14:textId="77777777" w:rsidR="00C123FC" w:rsidRPr="00383A79" w:rsidRDefault="00496189">
            <w:pPr>
              <w:spacing w:before="21"/>
              <w:ind w:left="10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383A79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EDUCATION</w:t>
            </w:r>
          </w:p>
        </w:tc>
      </w:tr>
      <w:tr w:rsidR="00383A79" w:rsidRPr="00383A79" w14:paraId="34C32A76" w14:textId="77777777" w:rsidTr="00496189">
        <w:trPr>
          <w:trHeight w:hRule="exact" w:val="272"/>
        </w:trPr>
        <w:tc>
          <w:tcPr>
            <w:tcW w:w="3497" w:type="dxa"/>
            <w:shd w:val="clear" w:color="auto" w:fill="auto"/>
          </w:tcPr>
          <w:p w14:paraId="6058594B" w14:textId="77777777" w:rsidR="00C123FC" w:rsidRPr="00383A79" w:rsidRDefault="00496189">
            <w:pPr>
              <w:spacing w:line="260" w:lineRule="exact"/>
              <w:ind w:left="114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Ba</w:t>
            </w:r>
            <w:r w:rsidRPr="00383A79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elor</w:t>
            </w:r>
            <w:r w:rsidRPr="00383A79">
              <w:rPr>
                <w:rFonts w:asciiTheme="minorHAnsi" w:eastAsia="Verdana" w:hAnsiTheme="minorHAnsi" w:cstheme="minorHAnsi"/>
                <w:spacing w:val="-10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of</w:t>
            </w:r>
            <w:r w:rsidRPr="00383A79">
              <w:rPr>
                <w:rFonts w:asciiTheme="minorHAnsi" w:eastAsia="Verdan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Arts</w:t>
            </w:r>
            <w:r w:rsidRPr="00383A79">
              <w:rPr>
                <w:rFonts w:asciiTheme="minorHAnsi" w:eastAsia="Verdana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with</w:t>
            </w:r>
            <w:r w:rsidRPr="00383A79">
              <w:rPr>
                <w:rFonts w:asciiTheme="minorHAnsi" w:eastAsia="Verdan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minor</w:t>
            </w:r>
            <w:r w:rsidRPr="00383A79">
              <w:rPr>
                <w:rFonts w:asciiTheme="minorHAnsi" w:eastAsia="Verdana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n</w:t>
            </w:r>
          </w:p>
        </w:tc>
        <w:tc>
          <w:tcPr>
            <w:tcW w:w="1226" w:type="dxa"/>
            <w:shd w:val="clear" w:color="auto" w:fill="auto"/>
          </w:tcPr>
          <w:p w14:paraId="38666FFB" w14:textId="77777777" w:rsidR="00C123FC" w:rsidRPr="00383A79" w:rsidRDefault="00496189">
            <w:pPr>
              <w:spacing w:line="260" w:lineRule="exact"/>
              <w:ind w:right="-5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sychol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gy</w:t>
            </w:r>
          </w:p>
        </w:tc>
        <w:tc>
          <w:tcPr>
            <w:tcW w:w="4866" w:type="dxa"/>
            <w:shd w:val="clear" w:color="auto" w:fill="auto"/>
          </w:tcPr>
          <w:p w14:paraId="4CE2D2F0" w14:textId="77777777" w:rsidR="00C123FC" w:rsidRPr="00383A79" w:rsidRDefault="00C12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40D293" w14:textId="77777777" w:rsidR="00C123FC" w:rsidRPr="00383A79" w:rsidRDefault="00C123F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"/>
        <w:gridCol w:w="4676"/>
        <w:gridCol w:w="4800"/>
      </w:tblGrid>
      <w:tr w:rsidR="00383A79" w:rsidRPr="00383A79" w14:paraId="0D47C483" w14:textId="77777777" w:rsidTr="00496189">
        <w:trPr>
          <w:trHeight w:hRule="exact" w:val="342"/>
        </w:trPr>
        <w:tc>
          <w:tcPr>
            <w:tcW w:w="9589" w:type="dxa"/>
            <w:gridSpan w:val="3"/>
            <w:shd w:val="clear" w:color="auto" w:fill="auto"/>
          </w:tcPr>
          <w:p w14:paraId="57DB25D8" w14:textId="77777777" w:rsidR="00C123FC" w:rsidRPr="00383A79" w:rsidRDefault="00496189">
            <w:pPr>
              <w:spacing w:before="21"/>
              <w:ind w:left="10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383A79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SKI</w:t>
            </w:r>
            <w:r w:rsidRPr="00383A79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383A79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LS</w:t>
            </w:r>
          </w:p>
        </w:tc>
      </w:tr>
      <w:tr w:rsidR="00383A79" w:rsidRPr="00383A79" w14:paraId="6C65B423" w14:textId="77777777" w:rsidTr="00496189">
        <w:trPr>
          <w:trHeight w:hRule="exact" w:val="272"/>
        </w:trPr>
        <w:tc>
          <w:tcPr>
            <w:tcW w:w="114" w:type="dxa"/>
            <w:shd w:val="clear" w:color="auto" w:fill="auto"/>
          </w:tcPr>
          <w:p w14:paraId="154A7E6E" w14:textId="77777777" w:rsidR="00C123FC" w:rsidRPr="00383A79" w:rsidRDefault="00C12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6" w:type="dxa"/>
            <w:shd w:val="clear" w:color="auto" w:fill="auto"/>
          </w:tcPr>
          <w:p w14:paraId="65E0F536" w14:textId="77777777" w:rsidR="00C123FC" w:rsidRPr="00383A79" w:rsidRDefault="00496189">
            <w:pPr>
              <w:spacing w:line="260" w:lineRule="exact"/>
              <w:ind w:right="-5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Micro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oft</w:t>
            </w:r>
            <w:r w:rsidRPr="00383A79">
              <w:rPr>
                <w:rFonts w:asciiTheme="minorHAnsi" w:eastAsia="Verdana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Word,</w:t>
            </w:r>
            <w:r w:rsidRPr="00383A79">
              <w:rPr>
                <w:rFonts w:asciiTheme="minorHAnsi" w:eastAsia="Verdana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xcel,</w:t>
            </w:r>
            <w:r w:rsidRPr="00383A79">
              <w:rPr>
                <w:rFonts w:asciiTheme="minorHAnsi" w:eastAsia="Verdana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A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c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s</w:t>
            </w:r>
            <w:r w:rsidRPr="00383A79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,</w:t>
            </w:r>
            <w:r w:rsidRPr="00383A79">
              <w:rPr>
                <w:rFonts w:asciiTheme="minorHAnsi" w:eastAsia="Verdana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383A79">
              <w:rPr>
                <w:rFonts w:asciiTheme="minorHAnsi" w:eastAsia="Verdan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o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erp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i</w:t>
            </w:r>
            <w:r w:rsidRPr="00383A79">
              <w:rPr>
                <w:rFonts w:asciiTheme="minorHAnsi" w:eastAsia="Verdan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383A79">
              <w:rPr>
                <w:rFonts w:asciiTheme="minorHAnsi" w:eastAsia="Verdana" w:hAnsiTheme="minorHAnsi" w:cstheme="minorHAnsi"/>
                <w:position w:val="-1"/>
                <w:sz w:val="22"/>
                <w:szCs w:val="22"/>
              </w:rPr>
              <w:t>t</w:t>
            </w:r>
          </w:p>
        </w:tc>
        <w:tc>
          <w:tcPr>
            <w:tcW w:w="4800" w:type="dxa"/>
            <w:shd w:val="clear" w:color="auto" w:fill="auto"/>
          </w:tcPr>
          <w:p w14:paraId="022BFBC0" w14:textId="77777777" w:rsidR="00C123FC" w:rsidRPr="00383A79" w:rsidRDefault="00C123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BC962F" w14:textId="77777777" w:rsidR="00C123FC" w:rsidRPr="00383A79" w:rsidRDefault="00496189">
      <w:pPr>
        <w:spacing w:before="6" w:line="260" w:lineRule="exact"/>
        <w:ind w:left="220" w:right="7747"/>
        <w:rPr>
          <w:rFonts w:asciiTheme="minorHAnsi" w:eastAsia="Verdana" w:hAnsiTheme="minorHAnsi" w:cstheme="minorHAnsi"/>
          <w:sz w:val="22"/>
          <w:szCs w:val="22"/>
        </w:rPr>
      </w:pPr>
      <w:r w:rsidRPr="00383A79">
        <w:rPr>
          <w:rFonts w:asciiTheme="minorHAnsi" w:eastAsia="Verdana" w:hAnsiTheme="minorHAnsi" w:cstheme="minorHAnsi"/>
          <w:sz w:val="22"/>
          <w:szCs w:val="22"/>
        </w:rPr>
        <w:t>Lotus</w:t>
      </w:r>
      <w:r w:rsidRPr="00383A79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Notes Outlo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83A79">
        <w:rPr>
          <w:rFonts w:asciiTheme="minorHAnsi" w:eastAsia="Verdana" w:hAnsiTheme="minorHAnsi" w:cstheme="minorHAnsi"/>
          <w:sz w:val="22"/>
          <w:szCs w:val="22"/>
        </w:rPr>
        <w:t>k</w:t>
      </w:r>
      <w:r w:rsidRPr="00383A79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Ex</w:t>
      </w:r>
      <w:r w:rsidRPr="00383A79">
        <w:rPr>
          <w:rFonts w:asciiTheme="minorHAnsi" w:eastAsia="Verdana" w:hAnsiTheme="minorHAnsi" w:cstheme="minorHAnsi"/>
          <w:sz w:val="22"/>
          <w:szCs w:val="22"/>
        </w:rPr>
        <w:t>press Quicken</w:t>
      </w:r>
      <w:r w:rsidRPr="00383A79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83A79">
        <w:rPr>
          <w:rFonts w:asciiTheme="minorHAnsi" w:eastAsia="Verdana" w:hAnsiTheme="minorHAnsi" w:cstheme="minorHAnsi"/>
          <w:sz w:val="22"/>
          <w:szCs w:val="22"/>
        </w:rPr>
        <w:t>Boo</w:t>
      </w:r>
      <w:r w:rsidRPr="00383A79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383A79">
        <w:rPr>
          <w:rFonts w:asciiTheme="minorHAnsi" w:eastAsia="Verdana" w:hAnsiTheme="minorHAnsi" w:cstheme="minorHAnsi"/>
          <w:sz w:val="22"/>
          <w:szCs w:val="22"/>
        </w:rPr>
        <w:t>s</w:t>
      </w:r>
    </w:p>
    <w:sectPr w:rsidR="00C123FC" w:rsidRPr="00383A79">
      <w:type w:val="continuous"/>
      <w:pgSz w:w="12240" w:h="15840"/>
      <w:pgMar w:top="138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92B"/>
    <w:multiLevelType w:val="multilevel"/>
    <w:tmpl w:val="63FE85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3FC"/>
    <w:rsid w:val="00383A79"/>
    <w:rsid w:val="00496189"/>
    <w:rsid w:val="00C1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5D5734C0"/>
  <w15:docId w15:val="{42838998-8691-4603-9026-3ADF7C34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83A7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ti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2021-06-14T13:39:00Z</dcterms:modified>
</cp:coreProperties>
</file>